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5E7B175A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1D2EE9">
        <w:rPr>
          <w:rFonts w:ascii="Arial" w:hAnsi="Arial" w:cs="Arial"/>
          <w:b/>
          <w:sz w:val="22"/>
          <w:szCs w:val="24"/>
        </w:rPr>
        <w:t xml:space="preserve"> </w:t>
      </w:r>
      <w:r w:rsidR="00C20B76" w:rsidRPr="00111504">
        <w:rPr>
          <w:rFonts w:ascii="Arial" w:hAnsi="Arial" w:cs="Arial"/>
          <w:b/>
          <w:sz w:val="22"/>
          <w:szCs w:val="24"/>
        </w:rPr>
        <w:t>/</w:t>
      </w:r>
      <w:r w:rsidR="001D2EE9">
        <w:rPr>
          <w:rFonts w:ascii="Arial" w:hAnsi="Arial" w:cs="Arial"/>
          <w:b/>
          <w:sz w:val="22"/>
          <w:szCs w:val="24"/>
        </w:rPr>
        <w:t xml:space="preserve"> </w:t>
      </w:r>
      <w:r w:rsidR="00C20B76" w:rsidRPr="00111504">
        <w:rPr>
          <w:rFonts w:ascii="Arial" w:hAnsi="Arial" w:cs="Arial"/>
          <w:b/>
          <w:sz w:val="22"/>
          <w:szCs w:val="24"/>
        </w:rPr>
        <w:t>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4AD485BB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</w:p>
        </w:tc>
      </w:tr>
      <w:tr w:rsidR="00E10B46" w:rsidRPr="00840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40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Default="003975C2" w:rsidP="00E10B46">
      <w:pPr>
        <w:spacing w:line="360" w:lineRule="auto"/>
        <w:rPr>
          <w:rFonts w:cs="Arial"/>
          <w:b/>
          <w:bCs/>
        </w:rPr>
      </w:pPr>
      <w:r w:rsidRPr="00840953">
        <w:rPr>
          <w:rFonts w:cs="Arial"/>
          <w:b/>
          <w:bCs/>
        </w:rPr>
        <w:t xml:space="preserve">Erklärung über den Gesamtumsatz in den letzten </w:t>
      </w:r>
      <w:r w:rsidR="00FF4D1E">
        <w:rPr>
          <w:rFonts w:cs="Arial"/>
          <w:b/>
          <w:bCs/>
        </w:rPr>
        <w:t>drei abgeschlossenen</w:t>
      </w:r>
      <w:r w:rsidRPr="00840953">
        <w:rPr>
          <w:rFonts w:cs="Arial"/>
          <w:b/>
          <w:bCs/>
        </w:rPr>
        <w:t xml:space="preserve"> </w:t>
      </w:r>
      <w:r w:rsidR="00FF4D1E">
        <w:rPr>
          <w:rFonts w:cs="Arial"/>
          <w:b/>
          <w:bCs/>
        </w:rPr>
        <w:t>Geschäftsjahren</w:t>
      </w:r>
    </w:p>
    <w:p w14:paraId="0B6D53FF" w14:textId="1B8CE82F" w:rsidR="003975C2" w:rsidRPr="00840953" w:rsidRDefault="003975C2" w:rsidP="00E10B46">
      <w:pPr>
        <w:spacing w:line="360" w:lineRule="auto"/>
        <w:rPr>
          <w:rFonts w:cs="Arial"/>
          <w:b/>
          <w:bCs/>
        </w:rPr>
      </w:pPr>
      <w:r w:rsidRPr="008C6AE8">
        <w:rPr>
          <w:rFonts w:cs="Arial"/>
          <w:b/>
          <w:bCs/>
        </w:rPr>
        <w:t>(</w:t>
      </w:r>
      <w:r w:rsidR="001858DF">
        <w:rPr>
          <w:rFonts w:cs="Arial"/>
          <w:b/>
          <w:bCs/>
        </w:rPr>
        <w:t>2023</w:t>
      </w:r>
      <w:r w:rsidR="00790638" w:rsidRPr="008C6AE8">
        <w:rPr>
          <w:rFonts w:cs="Arial"/>
          <w:b/>
          <w:bCs/>
        </w:rPr>
        <w:t xml:space="preserve">, </w:t>
      </w:r>
      <w:r w:rsidR="001858DF">
        <w:rPr>
          <w:rFonts w:cs="Arial"/>
          <w:b/>
          <w:bCs/>
        </w:rPr>
        <w:t>2024</w:t>
      </w:r>
      <w:r w:rsidR="00790638" w:rsidRPr="008C6AE8">
        <w:rPr>
          <w:rFonts w:cs="Arial"/>
          <w:b/>
          <w:bCs/>
        </w:rPr>
        <w:t xml:space="preserve">, </w:t>
      </w:r>
      <w:r w:rsidR="001858DF">
        <w:rPr>
          <w:rFonts w:cs="Arial"/>
          <w:b/>
          <w:bCs/>
        </w:rPr>
        <w:t>2025</w:t>
      </w:r>
      <w:r w:rsidR="00234451" w:rsidRPr="008C6AE8">
        <w:rPr>
          <w:rFonts w:cs="Arial"/>
          <w:b/>
          <w:bCs/>
        </w:rPr>
        <w:t>)</w:t>
      </w:r>
    </w:p>
    <w:p w14:paraId="7C3C12FB" w14:textId="77777777" w:rsidR="00E10B46" w:rsidRPr="00840953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7"/>
        <w:gridCol w:w="8109"/>
      </w:tblGrid>
      <w:tr w:rsidR="006D3D8E" w:rsidRPr="00840953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840953" w:rsidRDefault="006D3D8E" w:rsidP="00D5776B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Gesamtumsatz i</w:t>
            </w:r>
            <w:r w:rsidR="00D5776B" w:rsidRPr="00840953">
              <w:rPr>
                <w:rFonts w:cs="Arial"/>
                <w:b/>
              </w:rPr>
              <w:t>n den letzten 3</w:t>
            </w:r>
            <w:r w:rsidR="00FF4D1E">
              <w:rPr>
                <w:rFonts w:cs="Arial"/>
                <w:b/>
              </w:rPr>
              <w:t xml:space="preserve"> abgeschlossenen</w:t>
            </w:r>
            <w:r w:rsidR="00D5776B" w:rsidRPr="00840953">
              <w:rPr>
                <w:rFonts w:cs="Arial"/>
                <w:b/>
              </w:rPr>
              <w:t xml:space="preserve"> Geschäftsjahren</w:t>
            </w:r>
            <w:r w:rsidR="00114C65" w:rsidRPr="00840953">
              <w:rPr>
                <w:rFonts w:cs="Arial"/>
                <w:b/>
              </w:rPr>
              <w:t xml:space="preserve"> (netto)</w:t>
            </w:r>
          </w:p>
        </w:tc>
      </w:tr>
      <w:tr w:rsidR="006D3D8E" w:rsidRPr="00840953" w14:paraId="1187F1CB" w14:textId="77777777" w:rsidTr="00A77F89">
        <w:trPr>
          <w:trHeight w:val="448"/>
        </w:trPr>
        <w:tc>
          <w:tcPr>
            <w:tcW w:w="1247" w:type="dxa"/>
            <w:vAlign w:val="center"/>
          </w:tcPr>
          <w:p w14:paraId="7A15EE1A" w14:textId="28680BB6" w:rsidR="006D3D8E" w:rsidRPr="00840953" w:rsidRDefault="001858DF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b/>
                <w:bCs/>
              </w:rPr>
              <w:t>2023</w:t>
            </w:r>
          </w:p>
        </w:tc>
        <w:tc>
          <w:tcPr>
            <w:tcW w:w="8109" w:type="dxa"/>
            <w:vAlign w:val="center"/>
          </w:tcPr>
          <w:p w14:paraId="365C647D" w14:textId="77777777" w:rsidR="006D3D8E" w:rsidRPr="00840953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840953" w14:paraId="13CA80F8" w14:textId="77777777" w:rsidTr="00A77F89">
        <w:trPr>
          <w:trHeight w:val="448"/>
        </w:trPr>
        <w:tc>
          <w:tcPr>
            <w:tcW w:w="1247" w:type="dxa"/>
            <w:vAlign w:val="center"/>
          </w:tcPr>
          <w:p w14:paraId="2753BF2E" w14:textId="70F1A1FA" w:rsidR="003975C2" w:rsidRPr="00840953" w:rsidRDefault="001858DF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b/>
                <w:bCs/>
              </w:rPr>
              <w:t>2024</w:t>
            </w:r>
          </w:p>
        </w:tc>
        <w:tc>
          <w:tcPr>
            <w:tcW w:w="8109" w:type="dxa"/>
            <w:vAlign w:val="center"/>
          </w:tcPr>
          <w:p w14:paraId="52DA17A9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3975C2" w:rsidRPr="00840953" w14:paraId="4D1A611A" w14:textId="77777777" w:rsidTr="00A77F89">
        <w:trPr>
          <w:trHeight w:val="448"/>
        </w:trPr>
        <w:tc>
          <w:tcPr>
            <w:tcW w:w="1247" w:type="dxa"/>
            <w:vAlign w:val="center"/>
          </w:tcPr>
          <w:p w14:paraId="5AC26403" w14:textId="7CE56FD8" w:rsidR="003975C2" w:rsidRPr="00840953" w:rsidRDefault="001858DF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b/>
                <w:bCs/>
              </w:rPr>
              <w:t>2025</w:t>
            </w:r>
          </w:p>
        </w:tc>
        <w:tc>
          <w:tcPr>
            <w:tcW w:w="8109" w:type="dxa"/>
            <w:vAlign w:val="center"/>
          </w:tcPr>
          <w:p w14:paraId="6E83B096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80C10F8" w14:textId="77777777" w:rsidR="00A45053" w:rsidRPr="00840953" w:rsidRDefault="00A45053" w:rsidP="004556AB">
      <w:pPr>
        <w:tabs>
          <w:tab w:val="left" w:pos="426"/>
        </w:tabs>
        <w:spacing w:after="240"/>
        <w:ind w:right="170"/>
        <w:rPr>
          <w:rFonts w:cs="Arial"/>
          <w:b/>
        </w:rPr>
      </w:pPr>
    </w:p>
    <w:p w14:paraId="5B80B785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3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3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4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C1BA1" w14:textId="77777777" w:rsidR="005B37DB" w:rsidRDefault="005B37DB">
      <w:r>
        <w:separator/>
      </w:r>
    </w:p>
  </w:endnote>
  <w:endnote w:type="continuationSeparator" w:id="0">
    <w:p w14:paraId="0CC9747D" w14:textId="77777777" w:rsidR="005B37DB" w:rsidRDefault="005B3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CF3A4B" w:rsidRPr="00CD707D" w14:paraId="0D18D24B" w14:textId="77777777" w:rsidTr="005C7DDB">
      <w:tc>
        <w:tcPr>
          <w:tcW w:w="4323" w:type="dxa"/>
        </w:tcPr>
        <w:p w14:paraId="0814C3CC" w14:textId="77777777" w:rsidR="00CF3A4B" w:rsidRPr="00CD707D" w:rsidRDefault="00CF3A4B" w:rsidP="00CF3A4B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 xml:space="preserve">Rev. 05/21 </w:t>
          </w:r>
          <w:proofErr w:type="spellStart"/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dbo</w:t>
          </w:r>
          <w:proofErr w:type="spellEnd"/>
        </w:p>
      </w:tc>
      <w:tc>
        <w:tcPr>
          <w:tcW w:w="4323" w:type="dxa"/>
        </w:tcPr>
        <w:p w14:paraId="1FA80D74" w14:textId="77777777" w:rsidR="00CF3A4B" w:rsidRPr="00CD707D" w:rsidRDefault="00CF3A4B" w:rsidP="00CF3A4B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5D0EFD91" w14:textId="22C203B4" w:rsidR="00A92DDF" w:rsidRPr="00CF3A4B" w:rsidRDefault="00A92DDF" w:rsidP="00CF3A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FD64C" w14:textId="77777777" w:rsidR="005B37DB" w:rsidRDefault="005B37DB">
      <w:r>
        <w:separator/>
      </w:r>
    </w:p>
  </w:footnote>
  <w:footnote w:type="continuationSeparator" w:id="0">
    <w:p w14:paraId="7869A617" w14:textId="77777777" w:rsidR="005B37DB" w:rsidRDefault="005B3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5708"/>
      <w:gridCol w:w="2266"/>
    </w:tblGrid>
    <w:tr w:rsidR="00404495" w:rsidRPr="00404495" w14:paraId="5926B62B" w14:textId="77777777" w:rsidTr="005C7DDB">
      <w:trPr>
        <w:trHeight w:val="340"/>
      </w:trPr>
      <w:tc>
        <w:tcPr>
          <w:tcW w:w="1380" w:type="dxa"/>
          <w:vAlign w:val="center"/>
        </w:tcPr>
        <w:p w14:paraId="0A35C41A" w14:textId="77777777" w:rsidR="00404495" w:rsidRPr="00404495" w:rsidRDefault="00404495" w:rsidP="00404495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  <w:highlight w:val="yellow"/>
            </w:rPr>
          </w:pPr>
          <w:bookmarkStart w:id="5" w:name="_Hlk124502223"/>
          <w:r w:rsidRPr="00404495">
            <w:rPr>
              <w:rFonts w:cs="Arial"/>
              <w:sz w:val="18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4BB0CFF5" w14:textId="53363EB6" w:rsidR="00404495" w:rsidRPr="00404495" w:rsidRDefault="00404495" w:rsidP="00404495">
          <w:pPr>
            <w:pStyle w:val="Kopfzeile"/>
            <w:tabs>
              <w:tab w:val="right" w:pos="8646"/>
            </w:tabs>
            <w:jc w:val="left"/>
            <w:rPr>
              <w:rFonts w:cs="Arial"/>
              <w:sz w:val="18"/>
              <w:szCs w:val="18"/>
              <w:highlight w:val="yellow"/>
            </w:rPr>
          </w:pPr>
          <w:r w:rsidRPr="00404495">
            <w:rPr>
              <w:rFonts w:cs="Arial"/>
              <w:sz w:val="18"/>
              <w:szCs w:val="18"/>
            </w:rPr>
            <w:t>Wirtschafts- und Innovationsförderung Salzgitter GmbH</w:t>
          </w:r>
        </w:p>
      </w:tc>
    </w:tr>
    <w:tr w:rsidR="00404495" w:rsidRPr="00404495" w14:paraId="0533D6C3" w14:textId="77777777" w:rsidTr="005C7DDB">
      <w:trPr>
        <w:trHeight w:val="340"/>
      </w:trPr>
      <w:tc>
        <w:tcPr>
          <w:tcW w:w="1380" w:type="dxa"/>
          <w:vAlign w:val="center"/>
        </w:tcPr>
        <w:p w14:paraId="3D276EC8" w14:textId="77777777" w:rsidR="00404495" w:rsidRPr="00404495" w:rsidRDefault="00404495" w:rsidP="00404495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404495">
            <w:rPr>
              <w:rFonts w:cs="Arial"/>
              <w:sz w:val="18"/>
              <w:szCs w:val="18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2CD1BC5C" w14:textId="1059BE13" w:rsidR="00404495" w:rsidRPr="00404495" w:rsidRDefault="00404495" w:rsidP="00404495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404495">
            <w:rPr>
              <w:rFonts w:cs="Arial"/>
              <w:sz w:val="18"/>
              <w:szCs w:val="18"/>
            </w:rPr>
            <w:t>Lichtfest in der Innenstadt von Salzgitter-Lebenstedt 2026</w:t>
          </w:r>
        </w:p>
      </w:tc>
    </w:tr>
    <w:tr w:rsidR="001D2EE9" w:rsidRPr="00404495" w14:paraId="24DBCD9B" w14:textId="77777777" w:rsidTr="005C7DDB">
      <w:trPr>
        <w:trHeight w:val="340"/>
      </w:trPr>
      <w:tc>
        <w:tcPr>
          <w:tcW w:w="1380" w:type="dxa"/>
          <w:vAlign w:val="center"/>
        </w:tcPr>
        <w:p w14:paraId="30C2B94D" w14:textId="77777777" w:rsidR="001D2EE9" w:rsidRPr="00404495" w:rsidRDefault="001D2EE9" w:rsidP="001D2EE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</w:p>
      </w:tc>
      <w:tc>
        <w:tcPr>
          <w:tcW w:w="7974" w:type="dxa"/>
          <w:gridSpan w:val="2"/>
          <w:vAlign w:val="center"/>
        </w:tcPr>
        <w:p w14:paraId="394B9D3C" w14:textId="77777777" w:rsidR="001D2EE9" w:rsidRPr="00404495" w:rsidRDefault="001D2EE9" w:rsidP="001D2EE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</w:p>
      </w:tc>
    </w:tr>
    <w:tr w:rsidR="001D2EE9" w:rsidRPr="00404495" w14:paraId="5A996348" w14:textId="77777777" w:rsidTr="005C7DDB">
      <w:trPr>
        <w:trHeight w:val="340"/>
      </w:trPr>
      <w:tc>
        <w:tcPr>
          <w:tcW w:w="7088" w:type="dxa"/>
          <w:gridSpan w:val="2"/>
          <w:vAlign w:val="center"/>
        </w:tcPr>
        <w:p w14:paraId="1F6B7FBD" w14:textId="6A33F5BC" w:rsidR="001D2EE9" w:rsidRPr="00404495" w:rsidRDefault="001D2EE9" w:rsidP="001D2EE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 w:val="18"/>
              <w:szCs w:val="18"/>
            </w:rPr>
          </w:pPr>
          <w:r w:rsidRPr="00404495">
            <w:rPr>
              <w:rFonts w:cs="Arial"/>
              <w:b/>
              <w:bCs/>
              <w:sz w:val="18"/>
              <w:szCs w:val="18"/>
            </w:rPr>
            <w:t>Anlage A4 – Erklärungen zur Leistungsfähigkeit</w:t>
          </w:r>
        </w:p>
      </w:tc>
      <w:tc>
        <w:tcPr>
          <w:tcW w:w="2266" w:type="dxa"/>
          <w:vAlign w:val="center"/>
        </w:tcPr>
        <w:p w14:paraId="7A10339F" w14:textId="48591F0E" w:rsidR="001D2EE9" w:rsidRPr="00404495" w:rsidRDefault="00404495" w:rsidP="001D2EE9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sz w:val="18"/>
              <w:szCs w:val="18"/>
            </w:rPr>
          </w:pPr>
          <w:r w:rsidRPr="00404495">
            <w:rPr>
              <w:rFonts w:cs="Arial"/>
              <w:b/>
              <w:bCs/>
              <w:sz w:val="18"/>
              <w:szCs w:val="18"/>
            </w:rPr>
            <w:t>Stand:</w:t>
          </w:r>
          <w:r w:rsidRPr="00404495">
            <w:rPr>
              <w:rFonts w:cs="Arial"/>
              <w:sz w:val="18"/>
              <w:szCs w:val="18"/>
            </w:rPr>
            <w:t xml:space="preserve"> 08.06.2026</w:t>
          </w:r>
        </w:p>
      </w:tc>
    </w:tr>
    <w:bookmarkEnd w:id="5"/>
  </w:tbl>
  <w:p w14:paraId="2C666B1E" w14:textId="3E1853C4" w:rsidR="00BD0A5B" w:rsidRPr="00BD0A5B" w:rsidRDefault="00BD0A5B" w:rsidP="001D2EE9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8pt;height:114.6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49014334">
    <w:abstractNumId w:val="0"/>
  </w:num>
  <w:num w:numId="2" w16cid:durableId="1543521210">
    <w:abstractNumId w:val="48"/>
  </w:num>
  <w:num w:numId="3" w16cid:durableId="2132623358">
    <w:abstractNumId w:val="13"/>
  </w:num>
  <w:num w:numId="4" w16cid:durableId="1724980133">
    <w:abstractNumId w:val="35"/>
  </w:num>
  <w:num w:numId="5" w16cid:durableId="429476627">
    <w:abstractNumId w:val="9"/>
  </w:num>
  <w:num w:numId="6" w16cid:durableId="2106535492">
    <w:abstractNumId w:val="47"/>
  </w:num>
  <w:num w:numId="7" w16cid:durableId="2032221807">
    <w:abstractNumId w:val="50"/>
  </w:num>
  <w:num w:numId="8" w16cid:durableId="2069567314">
    <w:abstractNumId w:val="37"/>
  </w:num>
  <w:num w:numId="9" w16cid:durableId="195433960">
    <w:abstractNumId w:val="43"/>
  </w:num>
  <w:num w:numId="10" w16cid:durableId="877357899">
    <w:abstractNumId w:val="16"/>
  </w:num>
  <w:num w:numId="11" w16cid:durableId="915437024">
    <w:abstractNumId w:val="32"/>
  </w:num>
  <w:num w:numId="12" w16cid:durableId="283735213">
    <w:abstractNumId w:val="17"/>
  </w:num>
  <w:num w:numId="13" w16cid:durableId="1918779515">
    <w:abstractNumId w:val="36"/>
  </w:num>
  <w:num w:numId="14" w16cid:durableId="1607737307">
    <w:abstractNumId w:val="38"/>
  </w:num>
  <w:num w:numId="15" w16cid:durableId="571936261">
    <w:abstractNumId w:val="41"/>
  </w:num>
  <w:num w:numId="16" w16cid:durableId="1138494709">
    <w:abstractNumId w:val="39"/>
  </w:num>
  <w:num w:numId="17" w16cid:durableId="843861899">
    <w:abstractNumId w:val="27"/>
  </w:num>
  <w:num w:numId="18" w16cid:durableId="1463496967">
    <w:abstractNumId w:val="15"/>
  </w:num>
  <w:num w:numId="19" w16cid:durableId="1409615725">
    <w:abstractNumId w:val="11"/>
  </w:num>
  <w:num w:numId="20" w16cid:durableId="1312514034">
    <w:abstractNumId w:val="20"/>
  </w:num>
  <w:num w:numId="21" w16cid:durableId="353069766">
    <w:abstractNumId w:val="49"/>
  </w:num>
  <w:num w:numId="22" w16cid:durableId="1417897555">
    <w:abstractNumId w:val="46"/>
  </w:num>
  <w:num w:numId="23" w16cid:durableId="49422558">
    <w:abstractNumId w:val="51"/>
  </w:num>
  <w:num w:numId="24" w16cid:durableId="212084448">
    <w:abstractNumId w:val="3"/>
  </w:num>
  <w:num w:numId="25" w16cid:durableId="1221985067">
    <w:abstractNumId w:val="22"/>
  </w:num>
  <w:num w:numId="26" w16cid:durableId="601035356">
    <w:abstractNumId w:val="1"/>
  </w:num>
  <w:num w:numId="27" w16cid:durableId="173302123">
    <w:abstractNumId w:val="0"/>
  </w:num>
  <w:num w:numId="28" w16cid:durableId="1497458445">
    <w:abstractNumId w:val="30"/>
  </w:num>
  <w:num w:numId="29" w16cid:durableId="1785612165">
    <w:abstractNumId w:val="19"/>
  </w:num>
  <w:num w:numId="30" w16cid:durableId="375395929">
    <w:abstractNumId w:val="34"/>
  </w:num>
  <w:num w:numId="31" w16cid:durableId="1356342486">
    <w:abstractNumId w:val="45"/>
  </w:num>
  <w:num w:numId="32" w16cid:durableId="338384836">
    <w:abstractNumId w:val="29"/>
  </w:num>
  <w:num w:numId="33" w16cid:durableId="60635808">
    <w:abstractNumId w:val="12"/>
  </w:num>
  <w:num w:numId="34" w16cid:durableId="2139180849">
    <w:abstractNumId w:val="42"/>
  </w:num>
  <w:num w:numId="35" w16cid:durableId="1572303320">
    <w:abstractNumId w:val="14"/>
  </w:num>
  <w:num w:numId="36" w16cid:durableId="1791630666">
    <w:abstractNumId w:val="0"/>
  </w:num>
  <w:num w:numId="37" w16cid:durableId="1699426703">
    <w:abstractNumId w:val="40"/>
  </w:num>
  <w:num w:numId="38" w16cid:durableId="1722944395">
    <w:abstractNumId w:val="31"/>
  </w:num>
  <w:num w:numId="39" w16cid:durableId="2118595377">
    <w:abstractNumId w:val="33"/>
  </w:num>
  <w:num w:numId="40" w16cid:durableId="1266109640">
    <w:abstractNumId w:val="24"/>
  </w:num>
  <w:num w:numId="41" w16cid:durableId="1668174010">
    <w:abstractNumId w:val="10"/>
  </w:num>
  <w:num w:numId="42" w16cid:durableId="1285190560">
    <w:abstractNumId w:val="28"/>
  </w:num>
  <w:num w:numId="43" w16cid:durableId="1830096903">
    <w:abstractNumId w:val="44"/>
  </w:num>
  <w:num w:numId="44" w16cid:durableId="965894110">
    <w:abstractNumId w:val="23"/>
  </w:num>
  <w:num w:numId="45" w16cid:durableId="702554596">
    <w:abstractNumId w:val="18"/>
  </w:num>
  <w:num w:numId="46" w16cid:durableId="942347273">
    <w:abstractNumId w:val="26"/>
  </w:num>
  <w:num w:numId="47" w16cid:durableId="1782843455">
    <w:abstractNumId w:val="21"/>
  </w:num>
  <w:num w:numId="48" w16cid:durableId="150686937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nl8DvCtSClMzD5pKeRyxw0JAdtNEnMaUWb2yiPSzwrdGLFF0cO3nn+7aTTagEnpeWW+cq/CyHHtcKEC5IfN1ZA==" w:salt="wEiD2yK7mF78w22f1QpAQ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5B1E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2248"/>
    <w:rsid w:val="001749C0"/>
    <w:rsid w:val="0017610F"/>
    <w:rsid w:val="00176233"/>
    <w:rsid w:val="00183D61"/>
    <w:rsid w:val="001858DF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2EE9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77E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67EF3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04495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37DB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5857"/>
    <w:rsid w:val="00797CA9"/>
    <w:rsid w:val="007A223E"/>
    <w:rsid w:val="007B0BA6"/>
    <w:rsid w:val="007B581A"/>
    <w:rsid w:val="007B6E6E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C6AE8"/>
    <w:rsid w:val="008D21CF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4A0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47FB3"/>
    <w:rsid w:val="00A53147"/>
    <w:rsid w:val="00A56697"/>
    <w:rsid w:val="00A57BBB"/>
    <w:rsid w:val="00A606EE"/>
    <w:rsid w:val="00A77F89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07E9B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5509"/>
    <w:rsid w:val="00C65E46"/>
    <w:rsid w:val="00C6787B"/>
    <w:rsid w:val="00C7302D"/>
    <w:rsid w:val="00C73973"/>
    <w:rsid w:val="00C74745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1E6"/>
    <w:rsid w:val="00CE7301"/>
    <w:rsid w:val="00CF3A4B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2738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53E33"/>
    <w:rsid w:val="00F5424F"/>
    <w:rsid w:val="00F57518"/>
    <w:rsid w:val="00F57D39"/>
    <w:rsid w:val="00F61616"/>
    <w:rsid w:val="00F6189E"/>
    <w:rsid w:val="00F71D03"/>
    <w:rsid w:val="00F745FA"/>
    <w:rsid w:val="00F7700F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7D82FEF9-0F53-45AB-9E0C-DEBD524D72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483</Characters>
  <Application>Microsoft Office Word</Application>
  <DocSecurity>0</DocSecurity>
  <Lines>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/>
  <cp:keywords/>
  <cp:lastModifiedBy>Benny-Kim Wendler</cp:lastModifiedBy>
  <cp:revision>32</cp:revision>
  <cp:lastPrinted>2017-05-13T13:50:00Z</cp:lastPrinted>
  <dcterms:created xsi:type="dcterms:W3CDTF">2019-05-07T11:49:00Z</dcterms:created>
  <dcterms:modified xsi:type="dcterms:W3CDTF">2026-06-08T18:05:00Z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